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43E6" w14:textId="77777777" w:rsidR="00CA2958" w:rsidRDefault="00CA2958" w:rsidP="00CA2958">
      <w:pPr>
        <w:spacing w:before="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Zakary Leech</w:t>
      </w:r>
    </w:p>
    <w:p w14:paraId="46565B59" w14:textId="1F777D98" w:rsidR="006E7199" w:rsidRDefault="00CA2958" w:rsidP="00CA2958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</w:rPr>
        <w:t>City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•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888-88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CA2958">
        <w:rPr>
          <w:rFonts w:asciiTheme="minorHAnsi" w:eastAsia="Garamond" w:hAnsiTheme="minorHAnsi" w:cstheme="minorHAnsi"/>
          <w:sz w:val="22"/>
          <w:szCs w:val="22"/>
        </w:rPr>
        <w:t>-8888</w:t>
      </w:r>
      <w:r w:rsidRPr="00CA2958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</w:p>
    <w:p w14:paraId="4619F441" w14:textId="1F4C00B2" w:rsidR="00CA2958" w:rsidRPr="00CA2958" w:rsidRDefault="00CA2958" w:rsidP="00CA2958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z w:val="22"/>
          <w:szCs w:val="22"/>
        </w:rPr>
        <w:t>Zakary.leech@gmail.com</w:t>
      </w:r>
    </w:p>
    <w:p w14:paraId="7A105CC1" w14:textId="77777777" w:rsidR="006E7199" w:rsidRPr="00CA2958" w:rsidRDefault="006E71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35325" w14:textId="77777777" w:rsidR="006E7199" w:rsidRPr="00CA2958" w:rsidRDefault="00CA2958">
      <w:pPr>
        <w:ind w:left="160" w:right="5279"/>
        <w:jc w:val="both"/>
        <w:rPr>
          <w:rFonts w:asciiTheme="minorHAnsi" w:hAnsiTheme="minorHAnsi" w:cstheme="minorHAnsi"/>
          <w:sz w:val="22"/>
          <w:szCs w:val="22"/>
        </w:rPr>
      </w:pPr>
      <w:r w:rsidRPr="00CA2958">
        <w:rPr>
          <w:rFonts w:asciiTheme="minorHAnsi" w:hAnsiTheme="minorHAnsi" w:cstheme="minorHAnsi"/>
          <w:b/>
          <w:w w:val="106"/>
          <w:sz w:val="22"/>
          <w:szCs w:val="22"/>
        </w:rPr>
        <w:t>Experienced</w:t>
      </w:r>
      <w:r w:rsidRPr="00CA2958">
        <w:rPr>
          <w:rFonts w:asciiTheme="minorHAnsi" w:hAnsiTheme="minorHAnsi" w:cstheme="minorHAnsi"/>
          <w:b/>
          <w:spacing w:val="-11"/>
          <w:w w:val="106"/>
          <w:sz w:val="22"/>
          <w:szCs w:val="22"/>
        </w:rPr>
        <w:t xml:space="preserve"> </w:t>
      </w:r>
      <w:r w:rsidRPr="00CA2958">
        <w:rPr>
          <w:rFonts w:asciiTheme="minorHAnsi" w:hAnsiTheme="minorHAnsi" w:cstheme="minorHAnsi"/>
          <w:b/>
          <w:sz w:val="22"/>
          <w:szCs w:val="22"/>
        </w:rPr>
        <w:t>Fi</w:t>
      </w:r>
      <w:r w:rsidRPr="00CA295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A2958">
        <w:rPr>
          <w:rFonts w:asciiTheme="minorHAnsi" w:hAnsiTheme="minorHAnsi" w:cstheme="minorHAnsi"/>
          <w:b/>
          <w:sz w:val="22"/>
          <w:szCs w:val="22"/>
        </w:rPr>
        <w:t>an</w:t>
      </w:r>
      <w:r w:rsidRPr="00CA295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A295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A295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A2958">
        <w:rPr>
          <w:rFonts w:asciiTheme="minorHAnsi" w:hAnsiTheme="minorHAnsi" w:cstheme="minorHAnsi"/>
          <w:b/>
          <w:sz w:val="22"/>
          <w:szCs w:val="22"/>
        </w:rPr>
        <w:t>l</w:t>
      </w:r>
      <w:r w:rsidRPr="00CA2958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CA2958">
        <w:rPr>
          <w:rFonts w:asciiTheme="minorHAnsi" w:hAnsiTheme="minorHAnsi" w:cstheme="minorHAnsi"/>
          <w:b/>
          <w:w w:val="83"/>
          <w:sz w:val="22"/>
          <w:szCs w:val="22"/>
        </w:rPr>
        <w:t>&amp;</w:t>
      </w:r>
      <w:r w:rsidRPr="00CA2958">
        <w:rPr>
          <w:rFonts w:asciiTheme="minorHAnsi" w:hAnsiTheme="minorHAnsi" w:cstheme="minorHAnsi"/>
          <w:b/>
          <w:spacing w:val="1"/>
          <w:w w:val="83"/>
          <w:sz w:val="22"/>
          <w:szCs w:val="22"/>
        </w:rPr>
        <w:t xml:space="preserve"> </w:t>
      </w: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>Ad</w:t>
      </w:r>
      <w:r w:rsidRPr="00CA2958">
        <w:rPr>
          <w:rFonts w:asciiTheme="minorHAnsi" w:hAnsiTheme="minorHAnsi" w:cstheme="minorHAnsi"/>
          <w:b/>
          <w:spacing w:val="1"/>
          <w:w w:val="105"/>
          <w:sz w:val="22"/>
          <w:szCs w:val="22"/>
        </w:rPr>
        <w:t>m</w:t>
      </w: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>i</w:t>
      </w:r>
      <w:r w:rsidRPr="00CA2958">
        <w:rPr>
          <w:rFonts w:asciiTheme="minorHAnsi" w:hAnsiTheme="minorHAnsi" w:cstheme="minorHAnsi"/>
          <w:b/>
          <w:spacing w:val="1"/>
          <w:w w:val="105"/>
          <w:sz w:val="22"/>
          <w:szCs w:val="22"/>
        </w:rPr>
        <w:t>n</w:t>
      </w: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>ist</w:t>
      </w:r>
      <w:r w:rsidRPr="00CA2958">
        <w:rPr>
          <w:rFonts w:asciiTheme="minorHAnsi" w:hAnsiTheme="minorHAnsi" w:cstheme="minorHAnsi"/>
          <w:b/>
          <w:spacing w:val="2"/>
          <w:w w:val="105"/>
          <w:sz w:val="22"/>
          <w:szCs w:val="22"/>
        </w:rPr>
        <w:t>r</w:t>
      </w: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>a</w:t>
      </w:r>
      <w:r w:rsidRPr="00CA2958">
        <w:rPr>
          <w:rFonts w:asciiTheme="minorHAnsi" w:hAnsiTheme="minorHAnsi" w:cstheme="minorHAnsi"/>
          <w:b/>
          <w:spacing w:val="1"/>
          <w:w w:val="105"/>
          <w:sz w:val="22"/>
          <w:szCs w:val="22"/>
        </w:rPr>
        <w:t>t</w:t>
      </w: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 xml:space="preserve">ive </w:t>
      </w:r>
      <w:r w:rsidRPr="00CA2958">
        <w:rPr>
          <w:rFonts w:asciiTheme="minorHAnsi" w:hAnsiTheme="minorHAnsi" w:cstheme="minorHAnsi"/>
          <w:b/>
          <w:w w:val="101"/>
          <w:sz w:val="22"/>
          <w:szCs w:val="22"/>
        </w:rPr>
        <w:t>Ma</w:t>
      </w:r>
      <w:r w:rsidRPr="00CA2958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n</w:t>
      </w:r>
      <w:r w:rsidRPr="00CA2958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a</w:t>
      </w:r>
      <w:r w:rsidRPr="00CA2958">
        <w:rPr>
          <w:rFonts w:asciiTheme="minorHAnsi" w:hAnsiTheme="minorHAnsi" w:cstheme="minorHAnsi"/>
          <w:b/>
          <w:w w:val="111"/>
          <w:sz w:val="22"/>
          <w:szCs w:val="22"/>
        </w:rPr>
        <w:t>ger</w:t>
      </w:r>
    </w:p>
    <w:p w14:paraId="4059962C" w14:textId="77777777" w:rsidR="006E7199" w:rsidRPr="00CA2958" w:rsidRDefault="006E7199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7E2E6C2" w14:textId="77777777" w:rsidR="006E7199" w:rsidRPr="00CA2958" w:rsidRDefault="00CA2958">
      <w:pPr>
        <w:spacing w:line="264" w:lineRule="auto"/>
        <w:ind w:left="160" w:right="12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</w:rPr>
        <w:t>Highly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mot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ated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off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ce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mana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er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with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the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ability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to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dr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complex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projects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from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conc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to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comp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et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CA2958">
        <w:rPr>
          <w:rFonts w:asciiTheme="minorHAnsi" w:eastAsia="Garamond" w:hAnsiTheme="minorHAnsi" w:cstheme="minorHAnsi"/>
          <w:sz w:val="22"/>
          <w:szCs w:val="22"/>
        </w:rPr>
        <w:t>whi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e per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ng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daily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admini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 tasks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cessa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to</w:t>
      </w:r>
      <w:r w:rsidRPr="00CA2958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ma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inta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Effici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tly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na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g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quali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stan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z w:val="22"/>
          <w:szCs w:val="22"/>
        </w:rPr>
        <w:t>ards and</w:t>
      </w:r>
      <w:r w:rsidRPr="00CA2958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z w:val="22"/>
          <w:szCs w:val="22"/>
        </w:rPr>
        <w:t>elines</w:t>
      </w:r>
      <w:r w:rsidRPr="00CA2958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for</w:t>
      </w:r>
      <w:r w:rsidRPr="00CA2958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ltip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roje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ss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sses</w:t>
      </w:r>
      <w:r w:rsidRPr="00CA295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th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gh</w:t>
      </w:r>
      <w:r w:rsidRPr="00CA295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kn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wled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of</w:t>
      </w:r>
      <w:r w:rsidRPr="00CA2958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adminis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me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unt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66BB72F8" w14:textId="77777777" w:rsidR="006E7199" w:rsidRPr="00CA2958" w:rsidRDefault="00CA2958">
      <w:pPr>
        <w:spacing w:line="240" w:lineRule="exact"/>
        <w:ind w:left="160" w:right="39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unts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yabl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ts</w:t>
      </w:r>
      <w:r w:rsidRPr="00CA295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ce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able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oll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nv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ento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03693C6" w14:textId="77777777" w:rsidR="006E7199" w:rsidRPr="00CA2958" w:rsidRDefault="006E71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FDA31" w14:textId="77777777" w:rsidR="006E7199" w:rsidRPr="00CA2958" w:rsidRDefault="006E7199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5"/>
        <w:gridCol w:w="4167"/>
        <w:gridCol w:w="1328"/>
      </w:tblGrid>
      <w:tr w:rsidR="006E7199" w:rsidRPr="00CA2958" w14:paraId="6FB9E165" w14:textId="77777777">
        <w:trPr>
          <w:trHeight w:hRule="exact" w:val="826"/>
        </w:trPr>
        <w:tc>
          <w:tcPr>
            <w:tcW w:w="4665" w:type="dxa"/>
            <w:tcBorders>
              <w:top w:val="single" w:sz="5" w:space="0" w:color="000001"/>
              <w:left w:val="nil"/>
              <w:bottom w:val="nil"/>
              <w:right w:val="nil"/>
            </w:tcBorders>
          </w:tcPr>
          <w:p w14:paraId="28F23350" w14:textId="77777777" w:rsidR="006E7199" w:rsidRPr="00CA2958" w:rsidRDefault="00CA2958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hAnsiTheme="minorHAnsi" w:cstheme="minorHAnsi"/>
                <w:b/>
                <w:sz w:val="22"/>
                <w:szCs w:val="22"/>
              </w:rPr>
              <w:t>Key</w:t>
            </w:r>
            <w:r w:rsidRPr="00CA2958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hAnsiTheme="minorHAnsi" w:cstheme="minorHAnsi"/>
                <w:b/>
                <w:sz w:val="22"/>
                <w:szCs w:val="22"/>
              </w:rPr>
              <w:t>Sk</w:t>
            </w:r>
            <w:r w:rsidRPr="00CA29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hAnsiTheme="minorHAnsi" w:cstheme="minorHAnsi"/>
                <w:b/>
                <w:sz w:val="22"/>
                <w:szCs w:val="22"/>
              </w:rPr>
              <w:t>lls</w:t>
            </w:r>
            <w:r w:rsidRPr="00CA295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a</w:t>
            </w:r>
            <w:r w:rsidRPr="00CA2958">
              <w:rPr>
                <w:rFonts w:asciiTheme="minorHAnsi" w:hAnsiTheme="minorHAnsi" w:cstheme="minorHAnsi"/>
                <w:b/>
                <w:sz w:val="22"/>
                <w:szCs w:val="22"/>
              </w:rPr>
              <w:t>nd</w:t>
            </w:r>
            <w:r w:rsidRPr="00CA2958">
              <w:rPr>
                <w:rFonts w:asciiTheme="minorHAns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Ab</w:t>
            </w:r>
            <w:r w:rsidRPr="00CA2958">
              <w:rPr>
                <w:rFonts w:asciiTheme="minorHAnsi" w:hAnsiTheme="minorHAnsi" w:cstheme="minorHAnsi"/>
                <w:b/>
                <w:spacing w:val="1"/>
                <w:w w:val="106"/>
                <w:sz w:val="22"/>
                <w:szCs w:val="22"/>
              </w:rPr>
              <w:t>i</w:t>
            </w:r>
            <w:r w:rsidRPr="00CA2958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l</w:t>
            </w:r>
            <w:r w:rsidRPr="00CA2958">
              <w:rPr>
                <w:rFonts w:asciiTheme="minorHAnsi" w:hAnsiTheme="minorHAnsi" w:cstheme="minorHAnsi"/>
                <w:b/>
                <w:spacing w:val="1"/>
                <w:w w:val="106"/>
                <w:sz w:val="22"/>
                <w:szCs w:val="22"/>
              </w:rPr>
              <w:t>i</w:t>
            </w:r>
            <w:r w:rsidRPr="00CA2958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ti</w:t>
            </w:r>
            <w:r w:rsidRPr="00CA2958">
              <w:rPr>
                <w:rFonts w:asciiTheme="minorHAnsi" w:hAnsiTheme="minorHAnsi" w:cstheme="minorHAnsi"/>
                <w:b/>
                <w:spacing w:val="1"/>
                <w:w w:val="106"/>
                <w:sz w:val="22"/>
                <w:szCs w:val="22"/>
              </w:rPr>
              <w:t>e</w:t>
            </w:r>
            <w:r w:rsidRPr="00CA2958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s</w:t>
            </w:r>
          </w:p>
          <w:p w14:paraId="6EA74FAA" w14:textId="77777777" w:rsidR="006E7199" w:rsidRPr="00CA2958" w:rsidRDefault="006E7199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A8112A" w14:textId="77777777" w:rsidR="006E7199" w:rsidRPr="00CA2958" w:rsidRDefault="00CA2958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Outstanding</w:t>
            </w:r>
            <w:r w:rsidRPr="00CA295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Administrat</w:t>
            </w:r>
            <w:r w:rsidRPr="00CA295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Skills</w:t>
            </w:r>
          </w:p>
        </w:tc>
        <w:tc>
          <w:tcPr>
            <w:tcW w:w="4167" w:type="dxa"/>
            <w:tcBorders>
              <w:top w:val="single" w:sz="5" w:space="0" w:color="000001"/>
              <w:left w:val="nil"/>
              <w:bottom w:val="nil"/>
              <w:right w:val="nil"/>
            </w:tcBorders>
          </w:tcPr>
          <w:p w14:paraId="01A73B06" w14:textId="77777777" w:rsidR="006E7199" w:rsidRPr="00CA2958" w:rsidRDefault="006E7199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900297" w14:textId="77777777" w:rsidR="006E7199" w:rsidRPr="00CA2958" w:rsidRDefault="006E719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C0112E" w14:textId="77777777" w:rsidR="006E7199" w:rsidRPr="00CA2958" w:rsidRDefault="006E719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5FEB23" w14:textId="77777777" w:rsidR="006E7199" w:rsidRPr="00CA2958" w:rsidRDefault="00CA2958">
            <w:pPr>
              <w:ind w:left="7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Fin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ncial</w:t>
            </w:r>
            <w:r w:rsidRPr="00CA295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ta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em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ts</w:t>
            </w:r>
            <w:r w:rsidRPr="00CA295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rat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1328" w:type="dxa"/>
            <w:vMerge w:val="restart"/>
            <w:tcBorders>
              <w:top w:val="single" w:sz="5" w:space="0" w:color="000001"/>
              <w:left w:val="nil"/>
              <w:right w:val="nil"/>
            </w:tcBorders>
          </w:tcPr>
          <w:p w14:paraId="7BCC8291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0383BFB3" w14:textId="77777777">
        <w:trPr>
          <w:trHeight w:hRule="exact" w:val="341"/>
        </w:trPr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14:paraId="4908CF1C" w14:textId="77777777" w:rsidR="006E7199" w:rsidRPr="00CA2958" w:rsidRDefault="00CA295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Acco</w:t>
            </w:r>
            <w:r w:rsidRPr="00CA295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u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ts</w:t>
            </w:r>
            <w:r w:rsidRPr="00CA295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P</w:t>
            </w:r>
            <w:r w:rsidRPr="00CA295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y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able</w:t>
            </w:r>
            <w:r w:rsidRPr="00CA295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/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ce</w:t>
            </w:r>
            <w:r w:rsidRPr="00CA2958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v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able</w:t>
            </w:r>
            <w:r w:rsidRPr="00CA2958">
              <w:rPr>
                <w:rFonts w:asciiTheme="minorHAnsi" w:eastAsia="Garamond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Mana</w:t>
            </w:r>
            <w:r w:rsidRPr="00CA2958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g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em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14:paraId="71FE42E8" w14:textId="77777777" w:rsidR="006E7199" w:rsidRPr="00CA2958" w:rsidRDefault="00CA2958">
            <w:pPr>
              <w:spacing w:before="15"/>
              <w:ind w:left="7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Procur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t,</w:t>
            </w:r>
            <w:r w:rsidRPr="00CA295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-17"/>
                <w:sz w:val="22"/>
                <w:szCs w:val="22"/>
              </w:rPr>
              <w:t>V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end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el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1328" w:type="dxa"/>
            <w:vMerge/>
            <w:tcBorders>
              <w:left w:val="nil"/>
              <w:right w:val="nil"/>
            </w:tcBorders>
          </w:tcPr>
          <w:p w14:paraId="4259A109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0EE4362F" w14:textId="77777777">
        <w:trPr>
          <w:trHeight w:hRule="exact" w:val="341"/>
        </w:trPr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14:paraId="705DD8F1" w14:textId="77777777" w:rsidR="006E7199" w:rsidRPr="00CA2958" w:rsidRDefault="00CA295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General</w:t>
            </w:r>
            <w:r w:rsidRPr="00CA295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Led</w:t>
            </w:r>
            <w:r w:rsidRPr="00CA2958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g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er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inten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nce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14:paraId="5B58881D" w14:textId="77777777" w:rsidR="006E7199" w:rsidRPr="00CA2958" w:rsidRDefault="00CA2958">
            <w:pPr>
              <w:spacing w:before="15"/>
              <w:ind w:left="7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>x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cellent</w:t>
            </w:r>
            <w:r w:rsidRPr="00CA295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Com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m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unication</w:t>
            </w:r>
            <w:r w:rsidRPr="00CA2958">
              <w:rPr>
                <w:rFonts w:asciiTheme="minorHAnsi" w:eastAsia="Garamond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Skills</w:t>
            </w:r>
          </w:p>
        </w:tc>
        <w:tc>
          <w:tcPr>
            <w:tcW w:w="1328" w:type="dxa"/>
            <w:vMerge/>
            <w:tcBorders>
              <w:left w:val="nil"/>
              <w:right w:val="nil"/>
            </w:tcBorders>
          </w:tcPr>
          <w:p w14:paraId="6E6AB665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72111EE3" w14:textId="77777777">
        <w:trPr>
          <w:trHeight w:hRule="exact" w:val="341"/>
        </w:trPr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14:paraId="63FF555B" w14:textId="77777777" w:rsidR="006E7199" w:rsidRPr="00CA2958" w:rsidRDefault="00CA295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Cash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and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Bal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nce</w:t>
            </w:r>
            <w:r w:rsidRPr="00CA295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h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CA2958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R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oncil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at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14:paraId="557A6B4F" w14:textId="77777777" w:rsidR="006E7199" w:rsidRPr="00CA2958" w:rsidRDefault="00CA2958">
            <w:pPr>
              <w:spacing w:before="15"/>
              <w:ind w:left="7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CA2958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Str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  <w:r w:rsidRPr="00CA2958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Customer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R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elatio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28" w:type="dxa"/>
            <w:vMerge/>
            <w:tcBorders>
              <w:left w:val="nil"/>
              <w:right w:val="nil"/>
            </w:tcBorders>
          </w:tcPr>
          <w:p w14:paraId="54739B14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7F57D93E" w14:textId="77777777">
        <w:trPr>
          <w:trHeight w:hRule="exact" w:val="686"/>
        </w:trPr>
        <w:tc>
          <w:tcPr>
            <w:tcW w:w="4665" w:type="dxa"/>
            <w:tcBorders>
              <w:top w:val="nil"/>
              <w:left w:val="nil"/>
              <w:bottom w:val="single" w:sz="5" w:space="0" w:color="000001"/>
              <w:right w:val="nil"/>
            </w:tcBorders>
          </w:tcPr>
          <w:p w14:paraId="15DAD564" w14:textId="77777777" w:rsidR="006E7199" w:rsidRPr="00CA2958" w:rsidRDefault="00CA2958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CA2958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>P</w:t>
            </w:r>
            <w:r w:rsidRPr="00CA2958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yroll</w:t>
            </w:r>
            <w:r w:rsidRPr="00CA2958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Analy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4167" w:type="dxa"/>
            <w:tcBorders>
              <w:top w:val="nil"/>
              <w:left w:val="nil"/>
              <w:bottom w:val="single" w:sz="5" w:space="0" w:color="000001"/>
              <w:right w:val="nil"/>
            </w:tcBorders>
          </w:tcPr>
          <w:p w14:paraId="0739189A" w14:textId="77777777" w:rsidR="006E7199" w:rsidRPr="00CA2958" w:rsidRDefault="00CA2958">
            <w:pPr>
              <w:spacing w:before="15"/>
              <w:ind w:left="77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CA2958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Leadersh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>p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CA2958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M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en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or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g,</w:t>
            </w:r>
            <w:r w:rsidRPr="00CA2958">
              <w:rPr>
                <w:rFonts w:asciiTheme="minorHAnsi" w:eastAsia="Garamond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>T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CA2958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</w:rPr>
              <w:t>ning</w:t>
            </w:r>
          </w:p>
        </w:tc>
        <w:tc>
          <w:tcPr>
            <w:tcW w:w="1328" w:type="dxa"/>
            <w:vMerge/>
            <w:tcBorders>
              <w:left w:val="nil"/>
              <w:bottom w:val="single" w:sz="5" w:space="0" w:color="000001"/>
              <w:right w:val="nil"/>
            </w:tcBorders>
          </w:tcPr>
          <w:p w14:paraId="3471730F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21811C94" w14:textId="77777777">
        <w:trPr>
          <w:trHeight w:hRule="exact" w:val="422"/>
        </w:trPr>
        <w:tc>
          <w:tcPr>
            <w:tcW w:w="4665" w:type="dxa"/>
            <w:tcBorders>
              <w:top w:val="single" w:sz="5" w:space="0" w:color="000001"/>
              <w:left w:val="nil"/>
              <w:bottom w:val="nil"/>
              <w:right w:val="nil"/>
            </w:tcBorders>
          </w:tcPr>
          <w:p w14:paraId="683614B6" w14:textId="77777777" w:rsidR="006E7199" w:rsidRPr="00CA2958" w:rsidRDefault="00CA2958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Professional</w:t>
            </w:r>
            <w:r w:rsidRPr="00CA2958">
              <w:rPr>
                <w:rFonts w:asciiTheme="minorHAnsi" w:hAnsiTheme="minorHAnsi" w:cstheme="minorHAnsi"/>
                <w:b/>
                <w:spacing w:val="1"/>
                <w:w w:val="107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hAnsiTheme="minorHAnsi" w:cstheme="minorHAnsi"/>
                <w:b/>
                <w:w w:val="107"/>
                <w:sz w:val="22"/>
                <w:szCs w:val="22"/>
              </w:rPr>
              <w:t>Experience</w:t>
            </w:r>
          </w:p>
        </w:tc>
        <w:tc>
          <w:tcPr>
            <w:tcW w:w="4167" w:type="dxa"/>
            <w:tcBorders>
              <w:top w:val="single" w:sz="5" w:space="0" w:color="000001"/>
              <w:left w:val="nil"/>
              <w:bottom w:val="nil"/>
              <w:right w:val="nil"/>
            </w:tcBorders>
          </w:tcPr>
          <w:p w14:paraId="7DC56740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5" w:space="0" w:color="000001"/>
              <w:left w:val="nil"/>
              <w:bottom w:val="nil"/>
              <w:right w:val="nil"/>
            </w:tcBorders>
          </w:tcPr>
          <w:p w14:paraId="1916F9FD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7199" w:rsidRPr="00CA2958" w14:paraId="323EA3D3" w14:textId="77777777">
        <w:trPr>
          <w:trHeight w:hRule="exact" w:val="642"/>
        </w:trPr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 w14:paraId="7132200C" w14:textId="77777777" w:rsidR="006E7199" w:rsidRPr="00CA2958" w:rsidRDefault="00CA2958">
            <w:pPr>
              <w:spacing w:before="76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Garamond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CA2958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eSource</w:t>
            </w:r>
            <w:r w:rsidRPr="00CA2958">
              <w:rPr>
                <w:rFonts w:asciiTheme="minorHAnsi" w:eastAsia="Garamond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CA2958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hio,</w:t>
            </w:r>
            <w:r w:rsidRPr="00CA2958">
              <w:rPr>
                <w:rFonts w:asciiTheme="minorHAnsi" w:eastAsia="Garamond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Columbus,</w:t>
            </w:r>
            <w:r w:rsidRPr="00CA2958">
              <w:rPr>
                <w:rFonts w:asciiTheme="minorHAnsi" w:eastAsia="Garamond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OH</w:t>
            </w:r>
          </w:p>
          <w:p w14:paraId="2B0454BC" w14:textId="77777777" w:rsidR="006E7199" w:rsidRPr="00CA2958" w:rsidRDefault="00CA2958">
            <w:pPr>
              <w:spacing w:before="23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Office</w:t>
            </w:r>
            <w:r w:rsidRPr="00CA2958">
              <w:rPr>
                <w:rFonts w:asciiTheme="minorHAnsi" w:eastAsia="Garamond" w:hAnsiTheme="minorHAnsi" w:cstheme="minorHAnsi"/>
                <w:spacing w:val="-5"/>
                <w:sz w:val="22"/>
                <w:szCs w:val="22"/>
                <w:u w:val="single" w:color="000000"/>
              </w:rPr>
              <w:t xml:space="preserve"> 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Mana</w:t>
            </w:r>
            <w:r w:rsidRPr="00CA2958">
              <w:rPr>
                <w:rFonts w:asciiTheme="minorHAnsi" w:eastAsia="Garamond" w:hAnsiTheme="minorHAnsi" w:cstheme="minorHAnsi"/>
                <w:spacing w:val="5"/>
                <w:sz w:val="22"/>
                <w:szCs w:val="22"/>
                <w:u w:val="single" w:color="000000"/>
              </w:rPr>
              <w:t>g</w:t>
            </w:r>
            <w:r w:rsidRPr="00CA2958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er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14:paraId="60338B2F" w14:textId="77777777" w:rsidR="006E7199" w:rsidRPr="00CA2958" w:rsidRDefault="006E71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46F7094" w14:textId="77777777" w:rsidR="006E7199" w:rsidRPr="00CA2958" w:rsidRDefault="00CA2958">
            <w:pPr>
              <w:spacing w:before="76"/>
              <w:ind w:left="40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CA2958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2005-2015</w:t>
            </w:r>
          </w:p>
        </w:tc>
      </w:tr>
    </w:tbl>
    <w:p w14:paraId="281FA920" w14:textId="77777777" w:rsidR="006E7199" w:rsidRPr="00CA2958" w:rsidRDefault="00CA2958">
      <w:pPr>
        <w:spacing w:line="220" w:lineRule="exact"/>
        <w:ind w:left="160" w:right="12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Pr</w:t>
      </w:r>
      <w:r w:rsidRPr="00CA295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vided</w:t>
      </w:r>
      <w:r w:rsidRPr="00CA2958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administr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ov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ersight</w:t>
      </w:r>
      <w:r w:rsidRPr="00CA2958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cou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ting</w:t>
      </w:r>
      <w:r w:rsidRPr="00CA2958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CA2958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merc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oor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ris</w:t>
      </w:r>
      <w:r w:rsidRPr="00CA2958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iled</w:t>
      </w:r>
      <w:r w:rsidRPr="00CA2958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nc</w:t>
      </w:r>
      <w:r w:rsidRPr="00CA295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ia</w:t>
      </w:r>
      <w:r w:rsidRPr="00CA295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</w:p>
    <w:p w14:paraId="61A7F170" w14:textId="77777777" w:rsidR="006E7199" w:rsidRPr="00CA2958" w:rsidRDefault="00CA2958">
      <w:pPr>
        <w:spacing w:before="25" w:line="264" w:lineRule="auto"/>
        <w:ind w:left="16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</w:rPr>
        <w:t>statem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bud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et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documents and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financ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fo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CA2958">
        <w:rPr>
          <w:rFonts w:asciiTheme="minorHAnsi" w:eastAsia="Garamond" w:hAnsiTheme="minorHAnsi" w:cstheme="minorHAnsi"/>
          <w:sz w:val="22"/>
          <w:szCs w:val="22"/>
        </w:rPr>
        <w:t>st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Ensured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the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te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ri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of</w:t>
      </w:r>
      <w:r w:rsidRPr="00CA2958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ting 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cords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throu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h rec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ncil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on;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wi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exte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audi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su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po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aud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ts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ntrol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review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Established procedures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fo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credit and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collections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to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reduce</w:t>
      </w:r>
      <w:r w:rsidRPr="00CA2958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delinquent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accounts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z w:val="22"/>
          <w:szCs w:val="22"/>
        </w:rPr>
        <w:t>ile</w:t>
      </w:r>
      <w:r w:rsidRPr="00CA295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monitoring</w:t>
      </w:r>
      <w:r w:rsidRPr="00CA295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ag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g,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collect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stand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ng</w:t>
      </w:r>
      <w:r w:rsidRPr="00CA295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CA2958">
        <w:rPr>
          <w:rFonts w:asciiTheme="minorHAnsi" w:eastAsia="Garamond" w:hAnsiTheme="minorHAnsi" w:cstheme="minorHAnsi"/>
          <w:sz w:val="22"/>
          <w:szCs w:val="22"/>
        </w:rPr>
        <w:t>ce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ese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ing billing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discr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pancie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 Successfully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ba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nced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anging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demands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hedul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with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deadline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Directed administ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 and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z w:val="22"/>
          <w:szCs w:val="22"/>
        </w:rPr>
        <w:t>ar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ho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se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assign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CA2958">
        <w:rPr>
          <w:rFonts w:asciiTheme="minorHAnsi" w:eastAsia="Garamond" w:hAnsiTheme="minorHAnsi" w:cstheme="minorHAnsi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heduling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del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erie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ce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vi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orders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tra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ki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nv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8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z w:val="22"/>
          <w:szCs w:val="22"/>
        </w:rPr>
        <w:t>. Acted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as</w:t>
      </w:r>
      <w:r w:rsidRPr="00CA2958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HR</w:t>
      </w:r>
      <w:r w:rsidRPr="00CA2958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mana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spons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CA2958">
        <w:rPr>
          <w:rFonts w:asciiTheme="minorHAnsi" w:eastAsia="Garamond" w:hAnsiTheme="minorHAnsi" w:cstheme="minorHAnsi"/>
          <w:sz w:val="22"/>
          <w:szCs w:val="22"/>
        </w:rPr>
        <w:t>le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for</w:t>
      </w:r>
      <w:r w:rsidRPr="00CA2958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hiring,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disciplin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ori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ion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efits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administr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 and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oll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ta</w:t>
      </w:r>
      <w:r w:rsidRPr="00CA2958">
        <w:rPr>
          <w:rFonts w:asciiTheme="minorHAnsi" w:eastAsia="Garamond" w:hAnsiTheme="minorHAnsi" w:cstheme="minorHAnsi"/>
          <w:spacing w:val="-4"/>
          <w:sz w:val="22"/>
          <w:szCs w:val="22"/>
        </w:rPr>
        <w:t>x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 Administe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 the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oll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system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b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nefit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ch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PTO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ual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z w:val="22"/>
          <w:szCs w:val="22"/>
        </w:rPr>
        <w:t>eshe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erifi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calculat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 inc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nt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es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commiss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2E6341A" w14:textId="77777777" w:rsidR="006E7199" w:rsidRPr="00CA2958" w:rsidRDefault="006E7199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46977D3" w14:textId="77777777" w:rsidR="006E7199" w:rsidRPr="00CA2958" w:rsidRDefault="00CA2958">
      <w:pPr>
        <w:ind w:left="160" w:right="12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lson</w:t>
      </w:r>
      <w:r w:rsidRPr="00CA295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b/>
          <w:spacing w:val="3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loo</w:t>
      </w:r>
      <w:r w:rsidRPr="00CA2958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CA2958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.,</w:t>
      </w:r>
      <w:r w:rsidRPr="00CA2958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Columbus,</w:t>
      </w:r>
      <w:r w:rsidRPr="00CA2958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 xml:space="preserve">OH                                                                                                          </w:t>
      </w:r>
      <w:r w:rsidRPr="00CA2958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b/>
          <w:sz w:val="22"/>
          <w:szCs w:val="22"/>
        </w:rPr>
        <w:t>1989-2005</w:t>
      </w:r>
    </w:p>
    <w:p w14:paraId="6D26C433" w14:textId="77777777" w:rsidR="006E7199" w:rsidRPr="00CA2958" w:rsidRDefault="00CA2958">
      <w:pPr>
        <w:spacing w:before="25"/>
        <w:ind w:left="160" w:right="886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  <w:u w:val="single" w:color="000000"/>
        </w:rPr>
        <w:t>Office</w:t>
      </w:r>
      <w:r w:rsidRPr="00CA2958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  <w:u w:val="single" w:color="000000"/>
        </w:rPr>
        <w:t>Mana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  <w:u w:val="single" w:color="000000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  <w:u w:val="single" w:color="000000"/>
        </w:rPr>
        <w:t>er</w:t>
      </w:r>
    </w:p>
    <w:p w14:paraId="0341D49D" w14:textId="77777777" w:rsidR="006E7199" w:rsidRPr="00CA2958" w:rsidRDefault="00CA2958">
      <w:pPr>
        <w:spacing w:before="25" w:line="264" w:lineRule="auto"/>
        <w:ind w:left="16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hAnsiTheme="minorHAnsi" w:cstheme="minorHAnsi"/>
          <w:sz w:val="22"/>
          <w:szCs w:val="22"/>
        </w:rPr>
        <w:pict w14:anchorId="133CC942">
          <v:group id="_x0000_s1026" style="position:absolute;left:0;text-align:left;margin-left:52.5pt;margin-top:128.45pt;width:507pt;height:0;z-index:-251658240;mso-position-horizontal-relative:page" coordorigin="1050,2569" coordsize="10140,0">
            <v:shape id="_x0000_s1027" style="position:absolute;left:1050;top:2569;width:10140;height:0" coordorigin="1050,2569" coordsize="10140,0" path="m1050,2569r10140,e" filled="f" strokecolor="#000001" strokeweight=".58pt">
              <v:path arrowok="t"/>
            </v:shape>
            <w10:wrap anchorx="page"/>
          </v:group>
        </w:pic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ers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daily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admini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tr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 ope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ons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nci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vit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pe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vised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z w:val="22"/>
          <w:szCs w:val="22"/>
        </w:rPr>
        <w:t>minist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on, 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unt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ing</w:t>
      </w:r>
      <w:r w:rsidRPr="00CA2958">
        <w:rPr>
          <w:rFonts w:asciiTheme="minorHAnsi" w:eastAsia="Garamond" w:hAnsiTheme="minorHAnsi" w:cstheme="minorHAnsi"/>
          <w:sz w:val="22"/>
          <w:szCs w:val="22"/>
        </w:rPr>
        <w:t>, ac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unts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ecei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abl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oll,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z w:val="22"/>
          <w:szCs w:val="22"/>
        </w:rPr>
        <w:t>abl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inte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exte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auditing,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bank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reconcil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 cash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ts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 inte</w:t>
      </w:r>
      <w:r w:rsidRPr="00CA2958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CA2958">
        <w:rPr>
          <w:rFonts w:asciiTheme="minorHAnsi" w:eastAsia="Garamond" w:hAnsiTheme="minorHAnsi" w:cstheme="minorHAnsi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y rec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ncil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 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ared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fina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cial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ts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yzed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hly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ope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ng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sults</w:t>
      </w:r>
      <w:r w:rsidRPr="00CA2958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ainst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bud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et. Mana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customers’ 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edit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coll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ct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 Ensured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prop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te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cont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ls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Accounts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yab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nciled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endor ac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unts</w:t>
      </w:r>
      <w:r w:rsidRPr="00CA2958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res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onded</w:t>
      </w:r>
      <w:r w:rsidRPr="00CA2958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inquirie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esp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sib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f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CA2958">
        <w:rPr>
          <w:rFonts w:asciiTheme="minorHAnsi" w:eastAsia="Garamond" w:hAnsiTheme="minorHAnsi" w:cstheme="minorHAnsi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ni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g,</w:t>
      </w:r>
      <w:r w:rsidRPr="00CA2958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ordi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z w:val="22"/>
          <w:szCs w:val="22"/>
        </w:rPr>
        <w:t>on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ring</w:t>
      </w:r>
      <w:r w:rsidRPr="00CA2958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f  all</w:t>
      </w:r>
      <w:r w:rsidRPr="00CA2958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z w:val="22"/>
          <w:szCs w:val="22"/>
        </w:rPr>
        <w:t>hasi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g act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vit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18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with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CA2958">
        <w:rPr>
          <w:rFonts w:asciiTheme="minorHAnsi" w:eastAsia="Garamond" w:hAnsiTheme="minorHAnsi" w:cstheme="minorHAnsi"/>
          <w:sz w:val="22"/>
          <w:szCs w:val="22"/>
        </w:rPr>
        <w:t>ar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house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ana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CA2958">
        <w:rPr>
          <w:rFonts w:asciiTheme="minorHAnsi" w:eastAsia="Garamond" w:hAnsiTheme="minorHAnsi" w:cstheme="minorHAnsi"/>
          <w:sz w:val="22"/>
          <w:szCs w:val="22"/>
        </w:rPr>
        <w:t>em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nt to</w:t>
      </w:r>
      <w:r w:rsidRPr="00CA2958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re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nv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ento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accu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th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CA2958">
        <w:rPr>
          <w:rFonts w:asciiTheme="minorHAnsi" w:eastAsia="Garamond" w:hAnsiTheme="minorHAnsi" w:cstheme="minorHAnsi"/>
          <w:sz w:val="22"/>
          <w:szCs w:val="22"/>
        </w:rPr>
        <w:t>ugh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cycle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z w:val="22"/>
          <w:szCs w:val="22"/>
        </w:rPr>
        <w:t>al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ento</w:t>
      </w:r>
      <w:r w:rsidRPr="00CA2958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y count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and</w:t>
      </w:r>
      <w:r w:rsidRPr="00CA2958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view</w:t>
      </w:r>
      <w:r w:rsidRPr="00CA2958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of 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ov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/sho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CA2958">
        <w:rPr>
          <w:rFonts w:asciiTheme="minorHAnsi" w:eastAsia="Garamond" w:hAnsiTheme="minorHAnsi" w:cstheme="minorHAnsi"/>
          <w:sz w:val="22"/>
          <w:szCs w:val="22"/>
        </w:rPr>
        <w:t>po</w:t>
      </w:r>
      <w:r w:rsidRPr="00CA295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  <w:r w:rsidRPr="00CA2958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Administe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ed</w:t>
      </w:r>
      <w:r w:rsidRPr="00CA2958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p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y</w:t>
      </w:r>
      <w:r w:rsidRPr="00CA2958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oll,</w:t>
      </w:r>
      <w:r w:rsidRPr="00CA2958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CA2958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update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ac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z w:val="22"/>
          <w:szCs w:val="22"/>
        </w:rPr>
        <w:t>cc</w:t>
      </w:r>
      <w:r w:rsidRPr="00CA2958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CA2958">
        <w:rPr>
          <w:rFonts w:asciiTheme="minorHAnsi" w:eastAsia="Garamond" w:hAnsiTheme="minorHAnsi" w:cstheme="minorHAnsi"/>
          <w:sz w:val="22"/>
          <w:szCs w:val="22"/>
        </w:rPr>
        <w:t>uals</w:t>
      </w:r>
      <w:r w:rsidRPr="00CA2958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d</w:t>
      </w:r>
      <w:r w:rsidRPr="00CA2958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mesh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CA2958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CA295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CA2958">
        <w:rPr>
          <w:rFonts w:asciiTheme="minorHAnsi" w:eastAsia="Garamond" w:hAnsiTheme="minorHAnsi" w:cstheme="minorHAnsi"/>
          <w:sz w:val="22"/>
          <w:szCs w:val="22"/>
        </w:rPr>
        <w:t>erificat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CA2958">
        <w:rPr>
          <w:rFonts w:asciiTheme="minorHAnsi" w:eastAsia="Garamond" w:hAnsiTheme="minorHAnsi" w:cstheme="minorHAnsi"/>
          <w:sz w:val="22"/>
          <w:szCs w:val="22"/>
        </w:rPr>
        <w:t>o</w:t>
      </w:r>
      <w:r w:rsidRPr="00CA2958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F8636B9" w14:textId="77777777" w:rsidR="006E7199" w:rsidRPr="00CA2958" w:rsidRDefault="006E719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EE06B7" w14:textId="77777777" w:rsidR="006E7199" w:rsidRPr="00CA2958" w:rsidRDefault="006E719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8846B1B" w14:textId="77777777" w:rsidR="006E7199" w:rsidRPr="00CA2958" w:rsidRDefault="00CA2958">
      <w:pPr>
        <w:ind w:left="160" w:right="9185"/>
        <w:jc w:val="both"/>
        <w:rPr>
          <w:rFonts w:asciiTheme="minorHAnsi" w:hAnsiTheme="minorHAnsi" w:cstheme="minorHAnsi"/>
          <w:sz w:val="22"/>
          <w:szCs w:val="22"/>
        </w:rPr>
      </w:pPr>
      <w:r w:rsidRPr="00CA2958">
        <w:rPr>
          <w:rFonts w:asciiTheme="minorHAnsi" w:hAnsiTheme="minorHAnsi" w:cstheme="minorHAnsi"/>
          <w:b/>
          <w:w w:val="105"/>
          <w:sz w:val="22"/>
          <w:szCs w:val="22"/>
        </w:rPr>
        <w:t>Educati</w:t>
      </w:r>
      <w:r w:rsidRPr="00CA2958">
        <w:rPr>
          <w:rFonts w:asciiTheme="minorHAnsi" w:hAnsiTheme="minorHAnsi" w:cstheme="minorHAnsi"/>
          <w:b/>
          <w:spacing w:val="2"/>
          <w:w w:val="105"/>
          <w:sz w:val="22"/>
          <w:szCs w:val="22"/>
        </w:rPr>
        <w:t>o</w:t>
      </w:r>
      <w:r w:rsidRPr="00CA2958">
        <w:rPr>
          <w:rFonts w:asciiTheme="minorHAnsi" w:hAnsiTheme="minorHAnsi" w:cstheme="minorHAnsi"/>
          <w:b/>
          <w:w w:val="109"/>
          <w:sz w:val="22"/>
          <w:szCs w:val="22"/>
        </w:rPr>
        <w:t>n</w:t>
      </w:r>
    </w:p>
    <w:p w14:paraId="5B0DAF5E" w14:textId="77777777" w:rsidR="006E7199" w:rsidRPr="00CA2958" w:rsidRDefault="006E7199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70D8AB5" w14:textId="77777777" w:rsidR="006E7199" w:rsidRPr="00CA2958" w:rsidRDefault="00CA2958">
      <w:pPr>
        <w:ind w:left="160" w:right="660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CA2958">
        <w:rPr>
          <w:rFonts w:asciiTheme="minorHAnsi" w:eastAsia="Garamond" w:hAnsiTheme="minorHAnsi" w:cstheme="minorHAnsi"/>
          <w:sz w:val="22"/>
          <w:szCs w:val="22"/>
        </w:rPr>
        <w:t>Acco</w:t>
      </w:r>
      <w:r w:rsidRPr="00CA2958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CA295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CA2958">
        <w:rPr>
          <w:rFonts w:asciiTheme="minorHAnsi" w:eastAsia="Garamond" w:hAnsiTheme="minorHAnsi" w:cstheme="minorHAnsi"/>
          <w:sz w:val="22"/>
          <w:szCs w:val="22"/>
        </w:rPr>
        <w:t>ting</w:t>
      </w:r>
      <w:r w:rsidRPr="00CA2958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Course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CTI,</w:t>
      </w:r>
      <w:r w:rsidRPr="00CA295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Columbu</w:t>
      </w:r>
      <w:r w:rsidRPr="00CA2958">
        <w:rPr>
          <w:rFonts w:asciiTheme="minorHAnsi" w:eastAsia="Garamond" w:hAnsiTheme="minorHAnsi" w:cstheme="minorHAnsi"/>
          <w:spacing w:val="-7"/>
          <w:sz w:val="22"/>
          <w:szCs w:val="22"/>
        </w:rPr>
        <w:t>s</w:t>
      </w:r>
      <w:r w:rsidRPr="00CA2958">
        <w:rPr>
          <w:rFonts w:asciiTheme="minorHAnsi" w:eastAsia="Garamond" w:hAnsiTheme="minorHAnsi" w:cstheme="minorHAnsi"/>
          <w:sz w:val="22"/>
          <w:szCs w:val="22"/>
        </w:rPr>
        <w:t>,</w:t>
      </w:r>
      <w:r w:rsidRPr="00CA2958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CA2958">
        <w:rPr>
          <w:rFonts w:asciiTheme="minorHAnsi" w:eastAsia="Garamond" w:hAnsiTheme="minorHAnsi" w:cstheme="minorHAnsi"/>
          <w:sz w:val="22"/>
          <w:szCs w:val="22"/>
        </w:rPr>
        <w:t>OH</w:t>
      </w:r>
    </w:p>
    <w:sectPr w:rsidR="006E7199" w:rsidRPr="00CA2958">
      <w:type w:val="continuous"/>
      <w:pgSz w:w="12240" w:h="15840"/>
      <w:pgMar w:top="112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A4E9A"/>
    <w:multiLevelType w:val="multilevel"/>
    <w:tmpl w:val="3D6A76D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99"/>
    <w:rsid w:val="006E7199"/>
    <w:rsid w:val="00CA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2E6B141"/>
  <w15:docId w15:val="{12C072F8-55D3-4EFF-A345-56B1C676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2021-04-15T13:39:00Z</dcterms:created>
  <dcterms:modified xsi:type="dcterms:W3CDTF">2021-04-15T13:45:00Z</dcterms:modified>
</cp:coreProperties>
</file>